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21127" w14:textId="77777777" w:rsidR="006020CF" w:rsidRDefault="004077CE">
      <w:pPr>
        <w:spacing w:before="319" w:after="319" w:line="240" w:lineRule="auto"/>
        <w:jc w:val="center"/>
        <w:outlineLvl w:val="3"/>
      </w:pPr>
      <w:r w:rsidRPr="00F15785">
        <w:rPr>
          <w:b/>
          <w:bCs/>
          <w:color w:val="000000"/>
          <w:sz w:val="20"/>
          <w:szCs w:val="20"/>
          <w:lang w:val="it-IT"/>
        </w:rPr>
        <w:t>Ministero dell'Istruzione, dell'Università e della Ricerca</w:t>
      </w:r>
      <w:r w:rsidRPr="00F15785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F15785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8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727"/>
        <w:gridCol w:w="661"/>
        <w:gridCol w:w="1250"/>
        <w:gridCol w:w="754"/>
        <w:gridCol w:w="1135"/>
        <w:gridCol w:w="560"/>
        <w:gridCol w:w="874"/>
        <w:gridCol w:w="390"/>
        <w:gridCol w:w="390"/>
        <w:gridCol w:w="974"/>
        <w:gridCol w:w="1026"/>
        <w:gridCol w:w="838"/>
        <w:gridCol w:w="946"/>
      </w:tblGrid>
      <w:tr w:rsidR="006020CF" w:rsidRPr="00F15785" w14:paraId="47A04513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D8E107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3DBDE7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75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AB4A90" w14:textId="77777777" w:rsidR="006020CF" w:rsidRDefault="003A1D3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Nome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Scuola</w:t>
            </w:r>
            <w:proofErr w:type="spellEnd"/>
          </w:p>
        </w:tc>
        <w:tc>
          <w:tcPr>
            <w:tcW w:w="4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587C0F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9C2E21" w14:textId="77777777" w:rsidR="006020CF" w:rsidRPr="00F15785" w:rsidRDefault="004077CE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A28A4C" w14:textId="77777777" w:rsidR="006020CF" w:rsidRPr="00F15785" w:rsidRDefault="004077CE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6020CF" w14:paraId="268479BA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86BDF8" w14:textId="77777777" w:rsidR="006020CF" w:rsidRDefault="004077C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32CBA7" w14:textId="77777777" w:rsidR="006020CF" w:rsidRDefault="004077C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1A</w:t>
            </w:r>
          </w:p>
        </w:tc>
        <w:tc>
          <w:tcPr>
            <w:tcW w:w="753" w:type="pct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BBA97A" w14:textId="77777777" w:rsidR="006020CF" w:rsidRDefault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 xml:space="preserve">Primaria </w:t>
            </w:r>
            <w:proofErr w:type="spellStart"/>
            <w:r>
              <w:rPr>
                <w:color w:val="000000"/>
                <w:position w:val="-3"/>
                <w:sz w:val="20"/>
                <w:szCs w:val="20"/>
              </w:rPr>
              <w:t>Monterubbiano</w:t>
            </w:r>
            <w:proofErr w:type="spellEnd"/>
          </w:p>
        </w:tc>
        <w:tc>
          <w:tcPr>
            <w:tcW w:w="458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615EB2" w14:textId="77777777" w:rsidR="006020CF" w:rsidRDefault="004077C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7AC766" w14:textId="77777777" w:rsidR="006020CF" w:rsidRDefault="004077C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23.15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409441" w14:textId="77777777" w:rsidR="006020CF" w:rsidRDefault="004077C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23.15</w:t>
            </w:r>
          </w:p>
        </w:tc>
      </w:tr>
      <w:tr w:rsidR="006020CF" w14:paraId="2DA6AD19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3E8EA4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F2FAA6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86A0AC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CED5AD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E83CF8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77B7E1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D61F03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707BB2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46520E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C69642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7F6481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3F6C86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332B59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12A090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6020CF" w14:paraId="4544E6D6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4B6A6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3EC95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9788861617094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BEDE4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BILLY BOT - STORIES FOR SUPER CITIZENS 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6140A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FAF74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 FOSTER, B BROWN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EC3A3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838795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INGLESE SUSSIDI, QUAD. DI LAVORO, NARRATIVA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F5535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3.61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8B265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49D8F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15C9B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E80B4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04A909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D591B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66754CDF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587E2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EC72E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013F45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E4FFC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344B3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376DB3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78669C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054EC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AD106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5AF18C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F14F3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77F8A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8AB6D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96563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40BDC6A1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12F44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315B6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9788876274725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8B2BB8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PAROLA DI PEPITO 1 - QUATTRO CARATTERI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19146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2F7B3F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SANSONETTI EMILIA, RESTAURI SIMONA, ZINDATO CARLA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97E79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9C858B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IL LIBRO DELLA PRIMA CLASSE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BBD85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12.1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689B29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156E6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393EA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2599B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85A29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BA864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4B79E5DB" w14:textId="77777777" w:rsidR="006020CF" w:rsidRDefault="006020CF">
      <w:pPr>
        <w:spacing w:after="0" w:line="240" w:lineRule="auto"/>
        <w:jc w:val="center"/>
      </w:pPr>
    </w:p>
    <w:p w14:paraId="1E73D475" w14:textId="77777777" w:rsidR="003A1D3E" w:rsidRDefault="003A1D3E">
      <w:pPr>
        <w:spacing w:after="0" w:line="240" w:lineRule="auto"/>
        <w:jc w:val="center"/>
      </w:pPr>
    </w:p>
    <w:p w14:paraId="5CAA546F" w14:textId="77777777" w:rsidR="006020CF" w:rsidRDefault="004077CE">
      <w:pPr>
        <w:spacing w:before="319" w:after="319" w:line="240" w:lineRule="auto"/>
        <w:jc w:val="center"/>
        <w:outlineLvl w:val="3"/>
      </w:pPr>
      <w:r w:rsidRPr="00F15785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F15785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F15785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9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723"/>
        <w:gridCol w:w="661"/>
        <w:gridCol w:w="1381"/>
        <w:gridCol w:w="694"/>
        <w:gridCol w:w="1106"/>
        <w:gridCol w:w="560"/>
        <w:gridCol w:w="866"/>
        <w:gridCol w:w="387"/>
        <w:gridCol w:w="387"/>
        <w:gridCol w:w="974"/>
        <w:gridCol w:w="1026"/>
        <w:gridCol w:w="838"/>
        <w:gridCol w:w="922"/>
      </w:tblGrid>
      <w:tr w:rsidR="003A1D3E" w:rsidRPr="00F15785" w14:paraId="39DD4A01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760E8E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19041A" w14:textId="77777777" w:rsidR="003A1D3E" w:rsidRDefault="003A1D3E" w:rsidP="003A1D3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6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2BBF1ADC" w14:textId="77777777" w:rsidR="003A1D3E" w:rsidRPr="007A1EF9" w:rsidRDefault="003A1D3E" w:rsidP="003A1D3E">
            <w:r w:rsidRPr="007A1EF9">
              <w:t xml:space="preserve">Nome </w:t>
            </w:r>
            <w:proofErr w:type="spellStart"/>
            <w:r w:rsidRPr="007A1EF9">
              <w:t>Scuola</w:t>
            </w:r>
            <w:proofErr w:type="spellEnd"/>
          </w:p>
        </w:tc>
        <w:tc>
          <w:tcPr>
            <w:tcW w:w="642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76335A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9CDDD6" w14:textId="77777777" w:rsidR="003A1D3E" w:rsidRPr="00F15785" w:rsidRDefault="003A1D3E" w:rsidP="003A1D3E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F721ED" w14:textId="77777777" w:rsidR="003A1D3E" w:rsidRPr="00F15785" w:rsidRDefault="003A1D3E" w:rsidP="003A1D3E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3A1D3E" w14:paraId="12F2E1D8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6CD815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AAA805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2A</w:t>
            </w:r>
          </w:p>
        </w:tc>
        <w:tc>
          <w:tcPr>
            <w:tcW w:w="633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0FCB48A" w14:textId="77777777" w:rsidR="003A1D3E" w:rsidRDefault="003A1D3E" w:rsidP="003A1D3E">
            <w:r w:rsidRPr="007A1EF9">
              <w:t xml:space="preserve">Primaria </w:t>
            </w:r>
            <w:proofErr w:type="spellStart"/>
            <w:r w:rsidRPr="007A1EF9">
              <w:t>Monterubbiano</w:t>
            </w:r>
            <w:proofErr w:type="spellEnd"/>
          </w:p>
        </w:tc>
        <w:tc>
          <w:tcPr>
            <w:tcW w:w="642" w:type="pct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A6DB1C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30BE3A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22.43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FE96FB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22.43</w:t>
            </w:r>
          </w:p>
        </w:tc>
      </w:tr>
      <w:tr w:rsidR="006020CF" w14:paraId="17ECD6F2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CED9F6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8C7893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6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FA80CE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2C6422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0A4B95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028E3C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177E6C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59BAFE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67803B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AF4F19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7A28B4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786B31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B4FC90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49D7E8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6020CF" w14:paraId="28B6B992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FEB87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F769B3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9788876273667</w:t>
            </w:r>
          </w:p>
        </w:tc>
        <w:tc>
          <w:tcPr>
            <w:tcW w:w="6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9EC1F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 SCUOLA CON ME 2</w:t>
            </w:r>
          </w:p>
        </w:tc>
        <w:tc>
          <w:tcPr>
            <w:tcW w:w="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849EB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CA895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LIVIO SOSSI, CARLO PETRACCA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0459F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FB9CB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B7DF5C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16.96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00C62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BFB2F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42A3C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91B32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93B3C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65428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581946FC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F9DF2C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F3594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9788847306417</w:t>
            </w:r>
          </w:p>
        </w:tc>
        <w:tc>
          <w:tcPr>
            <w:tcW w:w="6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B3C3E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HELLO GINGER! 2</w:t>
            </w:r>
          </w:p>
        </w:tc>
        <w:tc>
          <w:tcPr>
            <w:tcW w:w="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6FD5C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691C9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CARDELLI LYNCH, PASTORMERLO CHIARA, WALCOTT EDWARD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7B385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2C611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960EF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5.47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C80DFC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CD85F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9933A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5FDFE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1E081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28823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0EE7A111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C50FC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FC3F03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63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09FC26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1B487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B9125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027F03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CF47E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06D43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07432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A70EF9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F632F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0DCC4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638403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CC18F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671AC617" w14:textId="77777777" w:rsidR="006020CF" w:rsidRDefault="006020CF">
      <w:pPr>
        <w:spacing w:after="0" w:line="240" w:lineRule="auto"/>
        <w:jc w:val="center"/>
      </w:pPr>
    </w:p>
    <w:p w14:paraId="092E540C" w14:textId="77777777" w:rsidR="003A1D3E" w:rsidRDefault="003A1D3E">
      <w:pPr>
        <w:spacing w:after="0" w:line="240" w:lineRule="auto"/>
        <w:jc w:val="center"/>
      </w:pPr>
    </w:p>
    <w:p w14:paraId="515B1538" w14:textId="77777777" w:rsidR="003A1D3E" w:rsidRDefault="003A1D3E">
      <w:pPr>
        <w:spacing w:after="0" w:line="240" w:lineRule="auto"/>
        <w:jc w:val="center"/>
      </w:pPr>
    </w:p>
    <w:p w14:paraId="2E49DC69" w14:textId="77777777" w:rsidR="006020CF" w:rsidRDefault="004077CE">
      <w:pPr>
        <w:spacing w:before="319" w:after="319" w:line="240" w:lineRule="auto"/>
        <w:jc w:val="center"/>
        <w:outlineLvl w:val="3"/>
      </w:pPr>
      <w:r w:rsidRPr="00F15785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F15785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F15785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0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333"/>
        <w:gridCol w:w="1517"/>
        <w:gridCol w:w="661"/>
        <w:gridCol w:w="1456"/>
        <w:gridCol w:w="730"/>
        <w:gridCol w:w="1016"/>
        <w:gridCol w:w="560"/>
        <w:gridCol w:w="896"/>
        <w:gridCol w:w="413"/>
        <w:gridCol w:w="413"/>
        <w:gridCol w:w="988"/>
        <w:gridCol w:w="1026"/>
        <w:gridCol w:w="855"/>
        <w:gridCol w:w="984"/>
      </w:tblGrid>
      <w:tr w:rsidR="003A1D3E" w:rsidRPr="00F15785" w14:paraId="371AFF1B" w14:textId="77777777" w:rsidTr="00B5621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998488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7E2DD3" w14:textId="77777777" w:rsidR="003A1D3E" w:rsidRDefault="003A1D3E" w:rsidP="003A1D3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21B0B805" w14:textId="77777777" w:rsidR="003A1D3E" w:rsidRPr="0033440D" w:rsidRDefault="003A1D3E" w:rsidP="003A1D3E">
            <w:r w:rsidRPr="0033440D">
              <w:t xml:space="preserve">Nome </w:t>
            </w:r>
            <w:proofErr w:type="spellStart"/>
            <w:r w:rsidRPr="0033440D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904C6B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D06BFB" w14:textId="77777777" w:rsidR="003A1D3E" w:rsidRPr="00F15785" w:rsidRDefault="003A1D3E" w:rsidP="003A1D3E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CB3E1F" w14:textId="77777777" w:rsidR="003A1D3E" w:rsidRPr="00F15785" w:rsidRDefault="003A1D3E" w:rsidP="003A1D3E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3A1D3E" w14:paraId="77D494B0" w14:textId="77777777" w:rsidTr="00B5621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B99277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34A908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6A4594E2" w14:textId="77777777" w:rsidR="003A1D3E" w:rsidRDefault="003A1D3E" w:rsidP="003A1D3E">
            <w:r w:rsidRPr="0033440D">
              <w:t xml:space="preserve">Primaria </w:t>
            </w:r>
            <w:proofErr w:type="spellStart"/>
            <w:r w:rsidRPr="0033440D">
              <w:t>Monterubbiano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6DA169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D5DD90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30.95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A19B6D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30.95</w:t>
            </w:r>
          </w:p>
        </w:tc>
      </w:tr>
      <w:tr w:rsidR="006020CF" w14:paraId="42B2B243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5919F3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455C6A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F71FE0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8EDE9F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FF322F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35064C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3F678E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74732C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734ED9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A4E24E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8A8D66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5F4B56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D9EE71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9D5AD7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6020CF" w14:paraId="364362CD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6D8B1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7E71A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9788847306424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DC2F7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HELLO GINGER!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161A3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F7662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CARDELLI LYNCH, PASTORMERLO CHIARA, WALCOTT EDWARD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15A66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9E8469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4A575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0531A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4E51A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9F047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7AA3F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F2168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57D99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610E5BA3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32305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7603C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9788876273674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7ABDC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 SCUOLA CON ME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CF841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0C19F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LIVIO SOSSI, CARLO PETRACCA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4BD80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AAE467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IL LIBRO DELLA PRIMA CLASSE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0910D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23.64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D6E61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46A54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3E635C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76BBD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10942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10515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4E82DF24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DE69E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91E67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4410F8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4BBF7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FD8CC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0F7A6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D6A6E9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CDEE6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3FDEF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5A88E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4216B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6EA22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4EAD8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649A5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0DB73D80" w14:textId="77777777" w:rsidR="006020CF" w:rsidRDefault="006020CF">
      <w:pPr>
        <w:spacing w:after="0" w:line="240" w:lineRule="auto"/>
        <w:jc w:val="center"/>
      </w:pPr>
    </w:p>
    <w:p w14:paraId="49BF0DAC" w14:textId="77777777" w:rsidR="005C646E" w:rsidRDefault="005C646E" w:rsidP="005C646E">
      <w:pPr>
        <w:spacing w:before="319" w:after="319" w:line="240" w:lineRule="auto"/>
        <w:jc w:val="center"/>
        <w:outlineLvl w:val="3"/>
        <w:rPr>
          <w:b/>
          <w:bCs/>
          <w:color w:val="000000"/>
          <w:sz w:val="20"/>
          <w:szCs w:val="20"/>
        </w:rPr>
      </w:pPr>
    </w:p>
    <w:p w14:paraId="417C65D6" w14:textId="77777777" w:rsidR="005C646E" w:rsidRDefault="005C646E" w:rsidP="005C646E">
      <w:pPr>
        <w:spacing w:before="319" w:after="319" w:line="240" w:lineRule="auto"/>
        <w:jc w:val="center"/>
        <w:outlineLvl w:val="3"/>
      </w:pPr>
      <w:r w:rsidRPr="00F15785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F15785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F15785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1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401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333"/>
        <w:gridCol w:w="1899"/>
        <w:gridCol w:w="661"/>
        <w:gridCol w:w="503"/>
        <w:gridCol w:w="503"/>
        <w:gridCol w:w="1101"/>
        <w:gridCol w:w="2020"/>
        <w:gridCol w:w="280"/>
        <w:gridCol w:w="280"/>
        <w:gridCol w:w="866"/>
        <w:gridCol w:w="773"/>
        <w:gridCol w:w="974"/>
        <w:gridCol w:w="1026"/>
        <w:gridCol w:w="419"/>
        <w:gridCol w:w="419"/>
        <w:gridCol w:w="922"/>
      </w:tblGrid>
      <w:tr w:rsidR="00510D63" w:rsidRPr="00F15785" w14:paraId="60FAC027" w14:textId="77777777" w:rsidTr="00A21779">
        <w:trPr>
          <w:gridAfter w:val="2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5BA13A" w14:textId="77777777" w:rsidR="00510D63" w:rsidRDefault="00510D63" w:rsidP="00510D6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4509C8" w14:textId="77777777" w:rsidR="00510D63" w:rsidRDefault="00510D63" w:rsidP="00510D63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6D952415" w14:textId="77777777" w:rsidR="00510D63" w:rsidRPr="00B1027C" w:rsidRDefault="00510D63" w:rsidP="00510D63">
            <w:r w:rsidRPr="00B1027C">
              <w:t xml:space="preserve">Nome </w:t>
            </w:r>
            <w:proofErr w:type="spellStart"/>
            <w:r w:rsidRPr="00B1027C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961F16" w14:textId="77777777" w:rsidR="00510D63" w:rsidRDefault="00510D63" w:rsidP="00510D63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33405E" w14:textId="77777777" w:rsidR="00510D63" w:rsidRPr="00F15785" w:rsidRDefault="00510D63" w:rsidP="00510D63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394AE2" w14:textId="77777777" w:rsidR="00510D63" w:rsidRPr="00F15785" w:rsidRDefault="00510D63" w:rsidP="00510D63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510D63" w14:paraId="39CF6C1D" w14:textId="77777777" w:rsidTr="00A21779">
        <w:trPr>
          <w:gridAfter w:val="2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AA8258" w14:textId="77777777" w:rsidR="00510D63" w:rsidRDefault="00510D63" w:rsidP="00510D6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572C35" w14:textId="77777777" w:rsidR="00510D63" w:rsidRDefault="00510D63" w:rsidP="00510D6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147B69C" w14:textId="77777777" w:rsidR="00510D63" w:rsidRDefault="00510D63" w:rsidP="00510D63">
            <w:r w:rsidRPr="00B1027C">
              <w:t xml:space="preserve">Primaria </w:t>
            </w:r>
            <w:proofErr w:type="spellStart"/>
            <w:r w:rsidRPr="00B1027C">
              <w:t>Monterubbiano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3551D8" w14:textId="77777777" w:rsidR="00510D63" w:rsidRDefault="00510D63" w:rsidP="00510D6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9196C6" w14:textId="77777777" w:rsidR="00510D63" w:rsidRDefault="00510D63" w:rsidP="00510D6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49.79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51F276" w14:textId="77777777" w:rsidR="00510D63" w:rsidRDefault="00510D63" w:rsidP="00510D63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49.79</w:t>
            </w:r>
          </w:p>
        </w:tc>
      </w:tr>
      <w:tr w:rsidR="006020CF" w14:paraId="175EA095" w14:textId="77777777" w:rsidTr="005C646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7366CE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3BD79D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CB4F4A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ADBEFF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8512E1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321E33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BD69EA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94F240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1E5C97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D2D071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9352BF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DA3F1B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B3C0DB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FA676D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6020CF" w14:paraId="28841A40" w14:textId="77777777" w:rsidTr="005C646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4341D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4149B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9788824790574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B5DA4E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SCOPRIAMO IL MONDO - VOLUME ANTROPOLOGIOCO 4?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84C09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DD7464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BRAMATI EMANUELA, BRAMATI LAURA, FONTOLAN ANNA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C6ECD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A. MONDADORI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786C51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E0171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E3095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EA916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D999E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F1F93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F2020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45957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40CE785B" w14:textId="77777777" w:rsidTr="005C646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EFD42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ABB4C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9788876273735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4284C4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4 5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EC2A93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2A0BF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18DB6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A65A8E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ECECC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43628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28D58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93694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3A206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FA134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C2F219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26A96E21" w14:textId="77777777" w:rsidTr="005C646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EC1BA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ED419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9788847234840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F9FD9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CERCHIO DEI LETTORI 4 (IL)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83865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C59FA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FRANCO FLAVIA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8BBB9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RAFFAELLO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A8607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8A133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15.67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11131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15D323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51BCA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BE614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A7A7B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D9915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638C80BE" w14:textId="77777777" w:rsidTr="005C646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F2B25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AFAE7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9788846841896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C4A0F7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NUOVI TRAGUARDI DISCIPLINE MATEMATICA/SCIENZE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5FCAC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F2B365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COSTA ELENA, DONISELLI LILLI, TAINO ALBA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D8FCA3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 SPIGA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60D5FB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FDACB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D7BA9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1E82C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8C0E8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15E95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A4C2E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D723F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31417A3C" w14:textId="77777777" w:rsidTr="005C646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33DF1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01C4E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9788861617124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EAB19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BILLY BOT - STORIES FOR SUPER CITIZENS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AB12F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038CB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F FOSTER, B BROWN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3ADD9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LANG EDIZIONI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52D26D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INGLESE SUSSIDI, QUAD. DI LAVORO, NARRATIVA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5F75C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35B5B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88512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9EC0D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594A0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7AD34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081CB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37FB11A9" w14:textId="77777777" w:rsidR="006020CF" w:rsidRDefault="004077CE">
      <w:pPr>
        <w:spacing w:before="319" w:after="319" w:line="240" w:lineRule="auto"/>
        <w:jc w:val="center"/>
        <w:outlineLvl w:val="3"/>
      </w:pPr>
      <w:r w:rsidRPr="00F15785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F15785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F15785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2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345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654"/>
        <w:gridCol w:w="661"/>
        <w:gridCol w:w="1259"/>
        <w:gridCol w:w="938"/>
        <w:gridCol w:w="2020"/>
        <w:gridCol w:w="280"/>
        <w:gridCol w:w="280"/>
        <w:gridCol w:w="866"/>
        <w:gridCol w:w="773"/>
        <w:gridCol w:w="974"/>
        <w:gridCol w:w="1026"/>
        <w:gridCol w:w="419"/>
        <w:gridCol w:w="419"/>
        <w:gridCol w:w="922"/>
      </w:tblGrid>
      <w:tr w:rsidR="003A1D3E" w:rsidRPr="00F15785" w14:paraId="7A922745" w14:textId="77777777" w:rsidTr="003A1D3E">
        <w:trPr>
          <w:gridAfter w:val="2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E14D46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5E37D8" w14:textId="77777777" w:rsidR="003A1D3E" w:rsidRDefault="003A1D3E" w:rsidP="003A1D3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5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7C9122E5" w14:textId="77777777" w:rsidR="003A1D3E" w:rsidRPr="002B704B" w:rsidRDefault="003A1D3E" w:rsidP="003A1D3E">
            <w:r w:rsidRPr="002B704B">
              <w:t xml:space="preserve">Nome </w:t>
            </w:r>
            <w:proofErr w:type="spellStart"/>
            <w:r w:rsidRPr="002B704B">
              <w:t>Scuola</w:t>
            </w:r>
            <w:proofErr w:type="spellEnd"/>
          </w:p>
        </w:tc>
        <w:tc>
          <w:tcPr>
            <w:tcW w:w="642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F4ABB1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6B92EC" w14:textId="77777777" w:rsidR="003A1D3E" w:rsidRPr="00F15785" w:rsidRDefault="003A1D3E" w:rsidP="003A1D3E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F0379B" w14:textId="77777777" w:rsidR="003A1D3E" w:rsidRPr="00F15785" w:rsidRDefault="003A1D3E" w:rsidP="003A1D3E">
            <w:pPr>
              <w:spacing w:after="0" w:line="240" w:lineRule="auto"/>
              <w:jc w:val="center"/>
              <w:rPr>
                <w:lang w:val="it-IT"/>
              </w:rPr>
            </w:pPr>
            <w:r w:rsidRPr="00F15785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3A1D3E" w14:paraId="0D4FA6C4" w14:textId="77777777" w:rsidTr="003A1D3E">
        <w:trPr>
          <w:gridAfter w:val="2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F98CD5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9CB081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5A</w:t>
            </w:r>
          </w:p>
        </w:tc>
        <w:tc>
          <w:tcPr>
            <w:tcW w:w="553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412C18A2" w14:textId="77777777" w:rsidR="003A1D3E" w:rsidRDefault="003A1D3E" w:rsidP="003A1D3E">
            <w:r w:rsidRPr="002B704B">
              <w:t xml:space="preserve">Primaria </w:t>
            </w:r>
            <w:proofErr w:type="spellStart"/>
            <w:r w:rsidRPr="002B704B">
              <w:t>Monterubbiano</w:t>
            </w:r>
            <w:proofErr w:type="spellEnd"/>
          </w:p>
        </w:tc>
        <w:tc>
          <w:tcPr>
            <w:tcW w:w="642" w:type="pct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B9DB89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280B10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50.83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3D14B1" w14:textId="77777777" w:rsidR="003A1D3E" w:rsidRDefault="003A1D3E" w:rsidP="003A1D3E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50.83</w:t>
            </w:r>
          </w:p>
        </w:tc>
      </w:tr>
      <w:tr w:rsidR="006020CF" w14:paraId="16F49C54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BD6639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077B50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5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128767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2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E13E00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14800F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81952A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4464AC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18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D6CA10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2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12AEC4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C75EB5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4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8926DD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A4AF58" w14:textId="77777777" w:rsidR="006020CF" w:rsidRDefault="004077CE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E7B29C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BBFD64" w14:textId="77777777" w:rsidR="006020CF" w:rsidRDefault="004077CE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6020CF" w14:paraId="7A126B5A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1E026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500D7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9788809985933</w:t>
            </w:r>
          </w:p>
        </w:tc>
        <w:tc>
          <w:tcPr>
            <w:tcW w:w="5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21E12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CHE LETTURA! - 5</w:t>
            </w:r>
          </w:p>
        </w:tc>
        <w:tc>
          <w:tcPr>
            <w:tcW w:w="2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C77B3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CEFC5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CORNOLDI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B29B9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GIUNTI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0907B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18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78DE7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19.01</w:t>
            </w:r>
          </w:p>
        </w:tc>
        <w:tc>
          <w:tcPr>
            <w:tcW w:w="2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FBCB9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BED89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4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89010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F995B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F1EA2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B064A9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2AAE4109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AD523C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38891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9788847306448</w:t>
            </w:r>
          </w:p>
        </w:tc>
        <w:tc>
          <w:tcPr>
            <w:tcW w:w="5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EEE64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HELLO GINGER! 5</w:t>
            </w:r>
          </w:p>
        </w:tc>
        <w:tc>
          <w:tcPr>
            <w:tcW w:w="2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0620B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21F94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CARDELLI LYNCH, PASTORMERLO CHIARA, WALCOTT EDWARD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64E8BE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4193A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18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CAEE6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9.14</w:t>
            </w:r>
          </w:p>
        </w:tc>
        <w:tc>
          <w:tcPr>
            <w:tcW w:w="2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2797E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FAD67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4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01E4B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AF889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17A90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BB476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0D48E512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01C63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1E24E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9788847232686</w:t>
            </w:r>
          </w:p>
        </w:tc>
        <w:tc>
          <w:tcPr>
            <w:tcW w:w="5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7B0570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OFFICINA DELLE DISCIPLINE 5 AREA STORIA/GEOGRAFIA</w:t>
            </w:r>
          </w:p>
        </w:tc>
        <w:tc>
          <w:tcPr>
            <w:tcW w:w="2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8C912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A840C9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GABRIELLA FONTANA, CAROLINA CABRINI, MORGESE ROBERTO DANTE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CA0F6C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RAFFAELLO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BE891C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18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9EE01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2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06F7C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5C034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4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F5A16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3E4050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3630F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01C0A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4C553684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8896B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0AC6A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9788829858385</w:t>
            </w:r>
          </w:p>
        </w:tc>
        <w:tc>
          <w:tcPr>
            <w:tcW w:w="5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736B73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CITTADINI DEL XXI? - VOLUME SCIENTIFICO 5?</w:t>
            </w:r>
          </w:p>
        </w:tc>
        <w:tc>
          <w:tcPr>
            <w:tcW w:w="2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EE0DD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96D77C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GIROTTI GERMANA, CANALI TIZIANA, MERLO DONATELLA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D5A81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MINERVA ITALICA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9E072B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18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85D8DC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2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DD3A67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164A0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4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22A26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BCCAD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BE8554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0DBE96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6020CF" w14:paraId="7038CFCB" w14:textId="77777777" w:rsidTr="003A1D3E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193E5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7A82D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9788876273735</w:t>
            </w:r>
          </w:p>
        </w:tc>
        <w:tc>
          <w:tcPr>
            <w:tcW w:w="5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FBA66A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4 5 (LA)</w:t>
            </w:r>
          </w:p>
        </w:tc>
        <w:tc>
          <w:tcPr>
            <w:tcW w:w="2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2BFEA8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D55E2D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8ADAC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F917C9" w14:textId="77777777" w:rsidR="006020CF" w:rsidRPr="00F15785" w:rsidRDefault="004077CE">
            <w:pPr>
              <w:spacing w:after="0" w:line="240" w:lineRule="auto"/>
              <w:rPr>
                <w:lang w:val="it-IT"/>
              </w:rPr>
            </w:pPr>
            <w:r w:rsidRPr="00F15785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18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1232AA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2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2E89E2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6C931F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4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54D505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7CE29B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0E1A39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109BE1" w14:textId="77777777" w:rsidR="006020CF" w:rsidRDefault="004077CE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4E888A0B" w14:textId="77777777" w:rsidR="00B673C1" w:rsidRDefault="00B673C1"/>
    <w:sectPr w:rsidR="00B673C1" w:rsidSect="008F2F7E">
      <w:pgSz w:w="16838" w:h="11906" w:orient="landscape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50191" w14:textId="77777777" w:rsidR="0041579C" w:rsidRDefault="0041579C" w:rsidP="006E0FDA">
      <w:pPr>
        <w:spacing w:after="0" w:line="240" w:lineRule="auto"/>
      </w:pPr>
      <w:r>
        <w:separator/>
      </w:r>
    </w:p>
  </w:endnote>
  <w:endnote w:type="continuationSeparator" w:id="0">
    <w:p w14:paraId="37EC33F6" w14:textId="77777777" w:rsidR="0041579C" w:rsidRDefault="0041579C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34D80" w14:textId="77777777" w:rsidR="0041579C" w:rsidRDefault="0041579C" w:rsidP="006E0FDA">
      <w:pPr>
        <w:spacing w:after="0" w:line="240" w:lineRule="auto"/>
      </w:pPr>
      <w:r>
        <w:separator/>
      </w:r>
    </w:p>
  </w:footnote>
  <w:footnote w:type="continuationSeparator" w:id="0">
    <w:p w14:paraId="197E880F" w14:textId="77777777" w:rsidR="0041579C" w:rsidRDefault="0041579C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27FE"/>
    <w:multiLevelType w:val="hybridMultilevel"/>
    <w:tmpl w:val="0D5CBE0A"/>
    <w:lvl w:ilvl="0" w:tplc="7332304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7660D"/>
    <w:multiLevelType w:val="hybridMultilevel"/>
    <w:tmpl w:val="95A44334"/>
    <w:lvl w:ilvl="0" w:tplc="33264833">
      <w:start w:val="1"/>
      <w:numFmt w:val="decimal"/>
      <w:lvlText w:val="%1."/>
      <w:lvlJc w:val="left"/>
      <w:pPr>
        <w:ind w:left="720" w:hanging="360"/>
      </w:pPr>
    </w:lvl>
    <w:lvl w:ilvl="1" w:tplc="33264833" w:tentative="1">
      <w:start w:val="1"/>
      <w:numFmt w:val="lowerLetter"/>
      <w:lvlText w:val="%2."/>
      <w:lvlJc w:val="left"/>
      <w:pPr>
        <w:ind w:left="1440" w:hanging="360"/>
      </w:pPr>
    </w:lvl>
    <w:lvl w:ilvl="2" w:tplc="33264833" w:tentative="1">
      <w:start w:val="1"/>
      <w:numFmt w:val="lowerRoman"/>
      <w:lvlText w:val="%3."/>
      <w:lvlJc w:val="right"/>
      <w:pPr>
        <w:ind w:left="2160" w:hanging="180"/>
      </w:pPr>
    </w:lvl>
    <w:lvl w:ilvl="3" w:tplc="33264833" w:tentative="1">
      <w:start w:val="1"/>
      <w:numFmt w:val="decimal"/>
      <w:lvlText w:val="%4."/>
      <w:lvlJc w:val="left"/>
      <w:pPr>
        <w:ind w:left="2880" w:hanging="360"/>
      </w:pPr>
    </w:lvl>
    <w:lvl w:ilvl="4" w:tplc="33264833" w:tentative="1">
      <w:start w:val="1"/>
      <w:numFmt w:val="lowerLetter"/>
      <w:lvlText w:val="%5."/>
      <w:lvlJc w:val="left"/>
      <w:pPr>
        <w:ind w:left="3600" w:hanging="360"/>
      </w:pPr>
    </w:lvl>
    <w:lvl w:ilvl="5" w:tplc="33264833" w:tentative="1">
      <w:start w:val="1"/>
      <w:numFmt w:val="lowerRoman"/>
      <w:lvlText w:val="%6."/>
      <w:lvlJc w:val="right"/>
      <w:pPr>
        <w:ind w:left="4320" w:hanging="180"/>
      </w:pPr>
    </w:lvl>
    <w:lvl w:ilvl="6" w:tplc="33264833" w:tentative="1">
      <w:start w:val="1"/>
      <w:numFmt w:val="decimal"/>
      <w:lvlText w:val="%7."/>
      <w:lvlJc w:val="left"/>
      <w:pPr>
        <w:ind w:left="5040" w:hanging="360"/>
      </w:pPr>
    </w:lvl>
    <w:lvl w:ilvl="7" w:tplc="33264833" w:tentative="1">
      <w:start w:val="1"/>
      <w:numFmt w:val="lowerLetter"/>
      <w:lvlText w:val="%8."/>
      <w:lvlJc w:val="left"/>
      <w:pPr>
        <w:ind w:left="5760" w:hanging="360"/>
      </w:pPr>
    </w:lvl>
    <w:lvl w:ilvl="8" w:tplc="3326483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4E"/>
    <w:rsid w:val="00065F9C"/>
    <w:rsid w:val="000F6147"/>
    <w:rsid w:val="00112029"/>
    <w:rsid w:val="00135412"/>
    <w:rsid w:val="00361FF4"/>
    <w:rsid w:val="003A1D3E"/>
    <w:rsid w:val="003B5299"/>
    <w:rsid w:val="004077CE"/>
    <w:rsid w:val="0041579C"/>
    <w:rsid w:val="00493A0C"/>
    <w:rsid w:val="004D6B48"/>
    <w:rsid w:val="00510D63"/>
    <w:rsid w:val="00531A4E"/>
    <w:rsid w:val="00535F5A"/>
    <w:rsid w:val="00555F58"/>
    <w:rsid w:val="005C646E"/>
    <w:rsid w:val="006020CF"/>
    <w:rsid w:val="006E6663"/>
    <w:rsid w:val="008B3AC2"/>
    <w:rsid w:val="008F2F7E"/>
    <w:rsid w:val="008F680D"/>
    <w:rsid w:val="00AA3C59"/>
    <w:rsid w:val="00AC197E"/>
    <w:rsid w:val="00B21D59"/>
    <w:rsid w:val="00B673C1"/>
    <w:rsid w:val="00BD419F"/>
    <w:rsid w:val="00DF064E"/>
    <w:rsid w:val="00F15785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9629"/>
  <w15:docId w15:val="{0B4C96EF-DD87-4012-B998-D8CAF49D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61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PHPDOCX">
    <w:name w:val="Heading 1 PHPDOCX"/>
    <w:basedOn w:val="Normale"/>
    <w:next w:val="Normale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Normale"/>
    <w:next w:val="Normale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Normale"/>
    <w:next w:val="Normale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Normale"/>
    <w:next w:val="Normale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Normale"/>
    <w:next w:val="Normale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Normale"/>
    <w:next w:val="Normale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Normale"/>
    <w:next w:val="Normale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Normale"/>
    <w:next w:val="Normale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Normale"/>
    <w:next w:val="Normale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e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e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e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e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Normale"/>
    <w:next w:val="Normale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e"/>
    <w:next w:val="Normale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Normale"/>
    <w:next w:val="Normale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Normale"/>
    <w:next w:val="Normale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Normale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0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0D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ic82200l@pec.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pic82200l@pec.istruzion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ic82200l@pec.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pic822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ic82200l@pec.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ED8F-22BF-4E7E-AB31-E84CE072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971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Cristiano Mangano</cp:lastModifiedBy>
  <cp:revision>2</cp:revision>
  <cp:lastPrinted>2021-05-12T11:31:00Z</cp:lastPrinted>
  <dcterms:created xsi:type="dcterms:W3CDTF">2021-06-05T07:53:00Z</dcterms:created>
  <dcterms:modified xsi:type="dcterms:W3CDTF">2021-06-05T07:53:00Z</dcterms:modified>
</cp:coreProperties>
</file>